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681C8" w14:textId="208A2580" w:rsidR="00CD2BCA" w:rsidRPr="00BD5E96" w:rsidRDefault="00BD5E96">
      <w:pPr>
        <w:spacing w:before="16" w:line="280" w:lineRule="exact"/>
        <w:rPr>
          <w:rFonts w:asciiTheme="majorHAnsi" w:hAnsiTheme="majorHAnsi"/>
          <w:b/>
          <w:bCs/>
          <w:sz w:val="24"/>
          <w:szCs w:val="24"/>
        </w:rPr>
      </w:pPr>
      <w:r w:rsidRPr="00BD5E96">
        <w:rPr>
          <w:rFonts w:ascii="Calibri" w:hAnsi="Calibri" w:cs="Calibri"/>
          <w:b/>
          <w:bCs/>
          <w:sz w:val="24"/>
          <w:szCs w:val="24"/>
        </w:rPr>
        <w:t>Ridwan Poole</w:t>
      </w:r>
    </w:p>
    <w:p w14:paraId="296D8730" w14:textId="77777777" w:rsidR="00CD2BCA" w:rsidRPr="007D31DD" w:rsidRDefault="00BD5E96" w:rsidP="007D31DD">
      <w:pPr>
        <w:spacing w:before="29"/>
        <w:ind w:right="2332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 xml:space="preserve">222 </w:t>
      </w:r>
      <w:r w:rsidRPr="007D31DD">
        <w:rPr>
          <w:rFonts w:asciiTheme="majorHAnsi" w:hAnsiTheme="majorHAnsi"/>
          <w:spacing w:val="-2"/>
          <w:sz w:val="22"/>
          <w:szCs w:val="22"/>
        </w:rPr>
        <w:t>W</w:t>
      </w:r>
      <w:r w:rsidRPr="007D31DD">
        <w:rPr>
          <w:rFonts w:asciiTheme="majorHAnsi" w:hAnsiTheme="majorHAnsi"/>
          <w:sz w:val="22"/>
          <w:szCs w:val="22"/>
        </w:rPr>
        <w:t xml:space="preserve">. Main Street, Milwaukee, </w:t>
      </w:r>
      <w:r w:rsidRPr="007D31DD">
        <w:rPr>
          <w:rFonts w:asciiTheme="majorHAnsi" w:hAnsiTheme="majorHAnsi"/>
          <w:spacing w:val="-2"/>
          <w:sz w:val="22"/>
          <w:szCs w:val="22"/>
        </w:rPr>
        <w:t>W</w:t>
      </w:r>
      <w:r w:rsidRPr="007D31DD">
        <w:rPr>
          <w:rFonts w:asciiTheme="majorHAnsi" w:hAnsiTheme="majorHAnsi"/>
          <w:sz w:val="22"/>
          <w:szCs w:val="22"/>
        </w:rPr>
        <w:t>I</w:t>
      </w:r>
      <w:r w:rsidRPr="007D31D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53222</w:t>
      </w:r>
    </w:p>
    <w:p w14:paraId="69E7F262" w14:textId="20C4226B" w:rsidR="00CD2BCA" w:rsidRPr="007D31DD" w:rsidRDefault="00BD5E96" w:rsidP="007D31DD">
      <w:pPr>
        <w:ind w:right="3393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414-222-2222</w:t>
      </w:r>
      <w:hyperlink r:id="rId5" w:history="1">
        <w:r w:rsidRPr="00BC243B">
          <w:rPr>
            <w:rStyle w:val="Hyperlink"/>
            <w:rFonts w:asciiTheme="majorHAnsi" w:hAnsiTheme="majorHAnsi"/>
            <w:sz w:val="22"/>
            <w:szCs w:val="22"/>
          </w:rPr>
          <w:t xml:space="preserve"> ridwan@gmail.com</w:t>
        </w:r>
      </w:hyperlink>
    </w:p>
    <w:p w14:paraId="024A916A" w14:textId="77777777" w:rsidR="00CD2BCA" w:rsidRPr="007D31DD" w:rsidRDefault="00CD2BCA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01B953FF" w14:textId="77777777" w:rsidR="00CD2BCA" w:rsidRPr="007D31DD" w:rsidRDefault="00CD2BC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D811DD" w14:textId="77777777" w:rsidR="00CD2BCA" w:rsidRPr="007D31DD" w:rsidRDefault="00CD2BC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322CEA" w14:textId="77777777" w:rsidR="00CD2BCA" w:rsidRPr="007D31DD" w:rsidRDefault="00BD5E96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 xml:space="preserve">OBJECTIVE           </w:t>
      </w:r>
      <w:r w:rsidRPr="007D31DD">
        <w:rPr>
          <w:rFonts w:asciiTheme="majorHAnsi" w:hAnsiTheme="majorHAnsi"/>
          <w:b/>
          <w:spacing w:val="54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Seeking a position as a tax accountant.</w:t>
      </w:r>
    </w:p>
    <w:p w14:paraId="10F1D2D8" w14:textId="77777777" w:rsidR="00CD2BCA" w:rsidRPr="007D31DD" w:rsidRDefault="00CD2BCA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8326709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EDUCAT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IO</w:t>
      </w:r>
      <w:r w:rsidRPr="007D31DD">
        <w:rPr>
          <w:rFonts w:asciiTheme="majorHAnsi" w:hAnsiTheme="majorHAnsi"/>
          <w:b/>
          <w:sz w:val="22"/>
          <w:szCs w:val="22"/>
        </w:rPr>
        <w:t>N</w:t>
      </w:r>
      <w:r w:rsidRPr="007D31DD">
        <w:rPr>
          <w:rFonts w:asciiTheme="majorHAnsi" w:hAnsiTheme="majorHAnsi"/>
          <w:b/>
          <w:sz w:val="22"/>
          <w:szCs w:val="22"/>
        </w:rPr>
        <w:t xml:space="preserve">            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MARQUE</w:t>
      </w:r>
      <w:r w:rsidRPr="007D31DD">
        <w:rPr>
          <w:rFonts w:asciiTheme="majorHAnsi" w:hAnsiTheme="majorHAnsi"/>
          <w:spacing w:val="1"/>
          <w:sz w:val="22"/>
          <w:szCs w:val="22"/>
          <w:u w:val="single" w:color="000000"/>
        </w:rPr>
        <w:t>T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TE UNIV</w:t>
      </w:r>
      <w:r w:rsidRPr="007D31DD">
        <w:rPr>
          <w:rFonts w:asciiTheme="majorHAnsi" w:hAnsiTheme="majorHAnsi"/>
          <w:spacing w:val="1"/>
          <w:sz w:val="22"/>
          <w:szCs w:val="22"/>
          <w:u w:val="single" w:color="000000"/>
        </w:rPr>
        <w:t>E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RSITY</w:t>
      </w:r>
      <w:r w:rsidRPr="007D31DD">
        <w:rPr>
          <w:rFonts w:asciiTheme="majorHAnsi" w:hAnsiTheme="majorHAnsi"/>
          <w:sz w:val="22"/>
          <w:szCs w:val="22"/>
        </w:rPr>
        <w:t xml:space="preserve">, Milwaukee, </w:t>
      </w:r>
      <w:r w:rsidRPr="007D31DD">
        <w:rPr>
          <w:rFonts w:asciiTheme="majorHAnsi" w:hAnsiTheme="majorHAnsi"/>
          <w:spacing w:val="-2"/>
          <w:sz w:val="22"/>
          <w:szCs w:val="22"/>
        </w:rPr>
        <w:t>W</w:t>
      </w:r>
      <w:r w:rsidRPr="007D31DD">
        <w:rPr>
          <w:rFonts w:asciiTheme="majorHAnsi" w:hAnsiTheme="majorHAnsi"/>
          <w:sz w:val="22"/>
          <w:szCs w:val="22"/>
        </w:rPr>
        <w:t>I</w:t>
      </w:r>
    </w:p>
    <w:p w14:paraId="30A79172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Bachelor of Science Degree in Business Administr</w:t>
      </w:r>
      <w:r w:rsidRPr="007D31DD">
        <w:rPr>
          <w:rFonts w:asciiTheme="majorHAnsi" w:hAnsiTheme="majorHAnsi"/>
          <w:b/>
          <w:spacing w:val="-1"/>
          <w:sz w:val="22"/>
          <w:szCs w:val="22"/>
        </w:rPr>
        <w:t>a</w:t>
      </w:r>
      <w:r w:rsidRPr="007D31DD">
        <w:rPr>
          <w:rFonts w:asciiTheme="majorHAnsi" w:hAnsiTheme="majorHAnsi"/>
          <w:b/>
          <w:sz w:val="22"/>
          <w:szCs w:val="22"/>
        </w:rPr>
        <w:t xml:space="preserve">tion, </w:t>
      </w:r>
      <w:r w:rsidRPr="007D31DD">
        <w:rPr>
          <w:rFonts w:asciiTheme="majorHAnsi" w:hAnsiTheme="majorHAnsi"/>
          <w:sz w:val="22"/>
          <w:szCs w:val="22"/>
        </w:rPr>
        <w:t>May 20xx</w:t>
      </w:r>
    </w:p>
    <w:p w14:paraId="27839FB4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 xml:space="preserve">Major:  </w:t>
      </w:r>
      <w:r w:rsidRPr="007D31DD">
        <w:rPr>
          <w:rFonts w:asciiTheme="majorHAnsi" w:hAnsiTheme="majorHAnsi"/>
          <w:b/>
          <w:sz w:val="22"/>
          <w:szCs w:val="22"/>
        </w:rPr>
        <w:t xml:space="preserve">Accounting         </w:t>
      </w:r>
      <w:r w:rsidRPr="007D31DD">
        <w:rPr>
          <w:rFonts w:asciiTheme="majorHAnsi" w:hAnsiTheme="majorHAnsi"/>
          <w:sz w:val="22"/>
          <w:szCs w:val="22"/>
        </w:rPr>
        <w:t>G.P.A. 3.2</w:t>
      </w:r>
      <w:r w:rsidRPr="007D31DD">
        <w:rPr>
          <w:rFonts w:asciiTheme="majorHAnsi" w:hAnsiTheme="majorHAnsi"/>
          <w:spacing w:val="2"/>
          <w:sz w:val="22"/>
          <w:szCs w:val="22"/>
        </w:rPr>
        <w:t>/</w:t>
      </w:r>
      <w:r w:rsidRPr="007D31DD">
        <w:rPr>
          <w:rFonts w:asciiTheme="majorHAnsi" w:hAnsiTheme="majorHAnsi"/>
          <w:sz w:val="22"/>
          <w:szCs w:val="22"/>
        </w:rPr>
        <w:t>4.0</w:t>
      </w:r>
    </w:p>
    <w:p w14:paraId="7F927555" w14:textId="77777777" w:rsidR="00CD2BCA" w:rsidRPr="007D31DD" w:rsidRDefault="00CD2BCA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0AC3FE1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L</w:t>
      </w:r>
      <w:r w:rsidRPr="007D31DD">
        <w:rPr>
          <w:rFonts w:asciiTheme="majorHAnsi" w:hAnsiTheme="majorHAnsi"/>
          <w:b/>
          <w:spacing w:val="-1"/>
          <w:sz w:val="22"/>
          <w:szCs w:val="22"/>
        </w:rPr>
        <w:t>AT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z w:val="22"/>
          <w:szCs w:val="22"/>
        </w:rPr>
        <w:t xml:space="preserve">D               </w:t>
      </w:r>
      <w:r w:rsidRPr="007D31DD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 xml:space="preserve">Corporate </w:t>
      </w:r>
      <w:r w:rsidRPr="007D31DD">
        <w:rPr>
          <w:rFonts w:asciiTheme="majorHAnsi" w:hAnsiTheme="majorHAnsi"/>
          <w:spacing w:val="-1"/>
          <w:sz w:val="22"/>
          <w:szCs w:val="22"/>
        </w:rPr>
        <w:t>T</w:t>
      </w:r>
      <w:r w:rsidRPr="007D31DD">
        <w:rPr>
          <w:rFonts w:asciiTheme="majorHAnsi" w:hAnsiTheme="majorHAnsi"/>
          <w:sz w:val="22"/>
          <w:szCs w:val="22"/>
        </w:rPr>
        <w:t>ax</w:t>
      </w:r>
      <w:r w:rsidRPr="007D31DD">
        <w:rPr>
          <w:rFonts w:asciiTheme="majorHAnsi" w:hAnsiTheme="majorHAnsi"/>
          <w:sz w:val="22"/>
          <w:szCs w:val="22"/>
        </w:rPr>
        <w:t xml:space="preserve">                                   </w:t>
      </w:r>
      <w:r w:rsidRPr="007D31DD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Business Law</w:t>
      </w:r>
    </w:p>
    <w:p w14:paraId="5B1B7A45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COURS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z w:val="22"/>
          <w:szCs w:val="22"/>
        </w:rPr>
        <w:t xml:space="preserve">WORK     </w:t>
      </w:r>
      <w:r w:rsidRPr="007D31DD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Tax Research S</w:t>
      </w:r>
      <w:r w:rsidRPr="007D31DD">
        <w:rPr>
          <w:rFonts w:asciiTheme="majorHAnsi" w:hAnsiTheme="majorHAnsi"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sz w:val="22"/>
          <w:szCs w:val="22"/>
        </w:rPr>
        <w:t xml:space="preserve">nar                      </w:t>
      </w:r>
      <w:r w:rsidRPr="007D31DD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Business Ethics</w:t>
      </w:r>
    </w:p>
    <w:p w14:paraId="482E999C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 xml:space="preserve">International Taxation                       </w:t>
      </w:r>
      <w:r w:rsidRPr="007D31DD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Accounting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Infor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ation Syste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s</w:t>
      </w:r>
    </w:p>
    <w:p w14:paraId="3EC7C8C5" w14:textId="77777777" w:rsidR="00CD2BCA" w:rsidRPr="007D31DD" w:rsidRDefault="00CD2BCA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116DF1E7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RE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L</w:t>
      </w:r>
      <w:r w:rsidRPr="007D31DD">
        <w:rPr>
          <w:rFonts w:asciiTheme="majorHAnsi" w:hAnsiTheme="majorHAnsi"/>
          <w:b/>
          <w:spacing w:val="-1"/>
          <w:sz w:val="22"/>
          <w:szCs w:val="22"/>
        </w:rPr>
        <w:t>A</w:t>
      </w:r>
      <w:r w:rsidRPr="007D31DD">
        <w:rPr>
          <w:rFonts w:asciiTheme="majorHAnsi" w:hAnsiTheme="majorHAnsi"/>
          <w:b/>
          <w:sz w:val="22"/>
          <w:szCs w:val="22"/>
        </w:rPr>
        <w:t>T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z w:val="22"/>
          <w:szCs w:val="22"/>
        </w:rPr>
        <w:t>D</w:t>
      </w:r>
    </w:p>
    <w:p w14:paraId="41E5F792" w14:textId="77777777" w:rsidR="00CD2BCA" w:rsidRPr="007D31DD" w:rsidRDefault="00BD5E96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EXP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z w:val="22"/>
          <w:szCs w:val="22"/>
        </w:rPr>
        <w:t>RI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z w:val="22"/>
          <w:szCs w:val="22"/>
        </w:rPr>
        <w:t xml:space="preserve">NCE          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DELOITTE &amp; TOUCHE LL</w:t>
      </w:r>
      <w:r w:rsidRPr="007D31DD">
        <w:rPr>
          <w:rFonts w:asciiTheme="majorHAnsi" w:hAnsiTheme="majorHAnsi"/>
          <w:spacing w:val="-1"/>
          <w:sz w:val="22"/>
          <w:szCs w:val="22"/>
          <w:u w:val="single" w:color="000000"/>
        </w:rPr>
        <w:t>P</w:t>
      </w:r>
      <w:r w:rsidRPr="007D31DD">
        <w:rPr>
          <w:rFonts w:asciiTheme="majorHAnsi" w:hAnsiTheme="majorHAnsi"/>
          <w:sz w:val="22"/>
          <w:szCs w:val="22"/>
        </w:rPr>
        <w:t xml:space="preserve">, </w:t>
      </w:r>
      <w:r w:rsidRPr="007D31DD">
        <w:rPr>
          <w:rFonts w:asciiTheme="majorHAnsi" w:hAnsiTheme="majorHAnsi"/>
          <w:sz w:val="22"/>
          <w:szCs w:val="22"/>
        </w:rPr>
        <w:t xml:space="preserve">Milwaukee, </w:t>
      </w:r>
      <w:r w:rsidRPr="007D31DD">
        <w:rPr>
          <w:rFonts w:asciiTheme="majorHAnsi" w:hAnsiTheme="majorHAnsi"/>
          <w:spacing w:val="-2"/>
          <w:sz w:val="22"/>
          <w:szCs w:val="22"/>
        </w:rPr>
        <w:t>W</w:t>
      </w:r>
      <w:r w:rsidRPr="007D31DD">
        <w:rPr>
          <w:rFonts w:asciiTheme="majorHAnsi" w:hAnsiTheme="majorHAnsi"/>
          <w:sz w:val="22"/>
          <w:szCs w:val="22"/>
        </w:rPr>
        <w:t>I</w:t>
      </w:r>
    </w:p>
    <w:p w14:paraId="2E576EE9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 xml:space="preserve">01/xx – 05/xx            </w:t>
      </w:r>
      <w:r w:rsidRPr="007D31DD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7D31DD">
        <w:rPr>
          <w:rFonts w:asciiTheme="majorHAnsi" w:hAnsiTheme="majorHAnsi"/>
          <w:b/>
          <w:i/>
          <w:sz w:val="22"/>
          <w:szCs w:val="22"/>
        </w:rPr>
        <w:t>Tax Intern</w:t>
      </w:r>
    </w:p>
    <w:p w14:paraId="6B46B66F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Prepared individual inco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e tax returns.</w:t>
      </w:r>
    </w:p>
    <w:p w14:paraId="12D1BFB5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Prepared co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 xml:space="preserve">pilation </w:t>
      </w:r>
      <w:r w:rsidRPr="007D31DD">
        <w:rPr>
          <w:rFonts w:asciiTheme="majorHAnsi" w:hAnsiTheme="majorHAnsi"/>
          <w:spacing w:val="-2"/>
          <w:sz w:val="22"/>
          <w:szCs w:val="22"/>
        </w:rPr>
        <w:t>f</w:t>
      </w:r>
      <w:r w:rsidRPr="007D31DD">
        <w:rPr>
          <w:rFonts w:asciiTheme="majorHAnsi" w:hAnsiTheme="majorHAnsi"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sz w:val="22"/>
          <w:szCs w:val="22"/>
        </w:rPr>
        <w:t>nancial state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ents and related bookkeeping.</w:t>
      </w:r>
    </w:p>
    <w:p w14:paraId="13B42E24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Particip</w:t>
      </w:r>
      <w:r w:rsidRPr="007D31DD">
        <w:rPr>
          <w:rFonts w:asciiTheme="majorHAnsi" w:hAnsiTheme="majorHAnsi"/>
          <w:spacing w:val="-1"/>
          <w:sz w:val="22"/>
          <w:szCs w:val="22"/>
        </w:rPr>
        <w:t>a</w:t>
      </w:r>
      <w:r w:rsidRPr="007D31DD">
        <w:rPr>
          <w:rFonts w:asciiTheme="majorHAnsi" w:hAnsiTheme="majorHAnsi"/>
          <w:spacing w:val="1"/>
          <w:sz w:val="22"/>
          <w:szCs w:val="22"/>
        </w:rPr>
        <w:t>t</w:t>
      </w:r>
      <w:r w:rsidRPr="007D31DD">
        <w:rPr>
          <w:rFonts w:asciiTheme="majorHAnsi" w:hAnsiTheme="majorHAnsi"/>
          <w:spacing w:val="-1"/>
          <w:sz w:val="22"/>
          <w:szCs w:val="22"/>
        </w:rPr>
        <w:t>e</w:t>
      </w:r>
      <w:r w:rsidRPr="007D31DD">
        <w:rPr>
          <w:rFonts w:asciiTheme="majorHAnsi" w:hAnsiTheme="majorHAnsi"/>
          <w:sz w:val="22"/>
          <w:szCs w:val="22"/>
        </w:rPr>
        <w:t>d in seve</w:t>
      </w:r>
      <w:r w:rsidRPr="007D31DD">
        <w:rPr>
          <w:rFonts w:asciiTheme="majorHAnsi" w:hAnsiTheme="majorHAnsi"/>
          <w:spacing w:val="-1"/>
          <w:sz w:val="22"/>
          <w:szCs w:val="22"/>
        </w:rPr>
        <w:t>r</w:t>
      </w:r>
      <w:r w:rsidRPr="007D31DD">
        <w:rPr>
          <w:rFonts w:asciiTheme="majorHAnsi" w:hAnsiTheme="majorHAnsi"/>
          <w:sz w:val="22"/>
          <w:szCs w:val="22"/>
        </w:rPr>
        <w:t xml:space="preserve">al </w:t>
      </w:r>
      <w:r w:rsidRPr="007D31DD">
        <w:rPr>
          <w:rFonts w:asciiTheme="majorHAnsi" w:hAnsiTheme="majorHAnsi"/>
          <w:spacing w:val="-1"/>
          <w:sz w:val="22"/>
          <w:szCs w:val="22"/>
        </w:rPr>
        <w:t>f</w:t>
      </w:r>
      <w:r w:rsidRPr="007D31DD">
        <w:rPr>
          <w:rFonts w:asciiTheme="majorHAnsi" w:hAnsiTheme="majorHAnsi"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sz w:val="22"/>
          <w:szCs w:val="22"/>
        </w:rPr>
        <w:t>eld audits.</w:t>
      </w:r>
    </w:p>
    <w:p w14:paraId="025AD514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 xml:space="preserve">Assisted on an Earnings &amp; Profit/Tax Basis </w:t>
      </w:r>
      <w:r w:rsidRPr="007D31DD">
        <w:rPr>
          <w:rFonts w:asciiTheme="majorHAnsi" w:hAnsiTheme="majorHAnsi"/>
          <w:sz w:val="22"/>
          <w:szCs w:val="22"/>
        </w:rPr>
        <w:t>study.</w:t>
      </w:r>
    </w:p>
    <w:p w14:paraId="71AD0401" w14:textId="77777777" w:rsidR="00CD2BCA" w:rsidRPr="007D31DD" w:rsidRDefault="00CD2BCA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157F8CDC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 xml:space="preserve">05/xx – 08/xx            </w:t>
      </w:r>
      <w:r w:rsidRPr="007D31DD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CITY CO</w:t>
      </w:r>
      <w:r w:rsidRPr="007D31DD">
        <w:rPr>
          <w:rFonts w:asciiTheme="majorHAnsi" w:hAnsiTheme="majorHAnsi"/>
          <w:spacing w:val="1"/>
          <w:sz w:val="22"/>
          <w:szCs w:val="22"/>
          <w:u w:val="single" w:color="000000"/>
        </w:rPr>
        <w:t>M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PTROLLER’S OFFICE</w:t>
      </w:r>
      <w:r w:rsidRPr="007D31DD">
        <w:rPr>
          <w:rFonts w:asciiTheme="majorHAnsi" w:hAnsiTheme="majorHAnsi"/>
          <w:sz w:val="22"/>
          <w:szCs w:val="22"/>
        </w:rPr>
        <w:t>,</w:t>
      </w:r>
      <w:r w:rsidRPr="007D31D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Milwaukee,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pacing w:val="-2"/>
          <w:sz w:val="22"/>
          <w:szCs w:val="22"/>
        </w:rPr>
        <w:t>W</w:t>
      </w:r>
      <w:r w:rsidRPr="007D31DD">
        <w:rPr>
          <w:rFonts w:asciiTheme="majorHAnsi" w:hAnsiTheme="majorHAnsi"/>
          <w:sz w:val="22"/>
          <w:szCs w:val="22"/>
        </w:rPr>
        <w:t>I</w:t>
      </w:r>
    </w:p>
    <w:p w14:paraId="594B8D17" w14:textId="77777777" w:rsidR="00CD2BCA" w:rsidRPr="007D31DD" w:rsidRDefault="00BD5E96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i/>
          <w:sz w:val="22"/>
          <w:szCs w:val="22"/>
        </w:rPr>
        <w:t xml:space="preserve">Summers                    </w:t>
      </w:r>
      <w:r w:rsidRPr="007D31DD">
        <w:rPr>
          <w:rFonts w:asciiTheme="majorHAnsi" w:hAnsiTheme="majorHAnsi"/>
          <w:i/>
          <w:spacing w:val="20"/>
          <w:sz w:val="22"/>
          <w:szCs w:val="22"/>
        </w:rPr>
        <w:t xml:space="preserve"> </w:t>
      </w:r>
      <w:r w:rsidRPr="007D31DD">
        <w:rPr>
          <w:rFonts w:asciiTheme="majorHAnsi" w:hAnsiTheme="majorHAnsi"/>
          <w:b/>
          <w:i/>
          <w:sz w:val="22"/>
          <w:szCs w:val="22"/>
        </w:rPr>
        <w:t>Auditing Assistant</w:t>
      </w:r>
    </w:p>
    <w:p w14:paraId="42709BE6" w14:textId="77777777" w:rsidR="00CD2BCA" w:rsidRPr="007D31DD" w:rsidRDefault="00BD5E96">
      <w:pPr>
        <w:spacing w:before="2" w:line="260" w:lineRule="exact"/>
        <w:ind w:left="2460" w:right="95" w:hanging="1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Assisted with field audits and d</w:t>
      </w:r>
      <w:r w:rsidRPr="007D31DD">
        <w:rPr>
          <w:rFonts w:asciiTheme="majorHAnsi" w:hAnsiTheme="majorHAnsi"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sz w:val="22"/>
          <w:szCs w:val="22"/>
        </w:rPr>
        <w:t>veloped pre-audit sa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ples for on-site co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parisons.</w:t>
      </w:r>
    </w:p>
    <w:p w14:paraId="751999A6" w14:textId="77777777" w:rsidR="00CD2BCA" w:rsidRPr="007D31DD" w:rsidRDefault="00BD5E96">
      <w:pPr>
        <w:spacing w:line="260" w:lineRule="exact"/>
        <w:ind w:left="2459" w:right="74" w:hanging="179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Approved</w:t>
      </w:r>
      <w:r w:rsidRPr="007D31D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and allotted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cash disbu</w:t>
      </w:r>
      <w:r w:rsidRPr="007D31DD">
        <w:rPr>
          <w:rFonts w:asciiTheme="majorHAnsi" w:hAnsiTheme="majorHAnsi"/>
          <w:spacing w:val="2"/>
          <w:sz w:val="22"/>
          <w:szCs w:val="22"/>
        </w:rPr>
        <w:t>r</w:t>
      </w:r>
      <w:r w:rsidRPr="007D31DD">
        <w:rPr>
          <w:rFonts w:asciiTheme="majorHAnsi" w:hAnsiTheme="majorHAnsi"/>
          <w:sz w:val="22"/>
          <w:szCs w:val="22"/>
        </w:rPr>
        <w:t>se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 xml:space="preserve">ents </w:t>
      </w:r>
      <w:r w:rsidRPr="007D31DD">
        <w:rPr>
          <w:rFonts w:asciiTheme="majorHAnsi" w:hAnsiTheme="majorHAnsi"/>
          <w:sz w:val="22"/>
          <w:szCs w:val="22"/>
        </w:rPr>
        <w:t>for grant organizations and processed respective cost reports.</w:t>
      </w:r>
    </w:p>
    <w:p w14:paraId="72286000" w14:textId="77777777" w:rsidR="00CD2BCA" w:rsidRPr="007D31DD" w:rsidRDefault="00BD5E96">
      <w:pPr>
        <w:spacing w:line="260" w:lineRule="exact"/>
        <w:ind w:left="2460" w:right="536" w:hanging="1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Worked on a team</w:t>
      </w:r>
      <w:r w:rsidRPr="007D31D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to ensure govern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ent regulations co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pliance, reported and discussed</w:t>
      </w:r>
      <w:r w:rsidRPr="007D31D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findings</w:t>
      </w:r>
      <w:r w:rsidRPr="007D31D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with</w:t>
      </w:r>
      <w:r w:rsidRPr="007D31D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anage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sz w:val="22"/>
          <w:szCs w:val="22"/>
        </w:rPr>
        <w:t>nt.</w:t>
      </w:r>
    </w:p>
    <w:p w14:paraId="11F7D305" w14:textId="77777777" w:rsidR="00CD2BCA" w:rsidRPr="007D31DD" w:rsidRDefault="00CD2BCA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6B671365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 xml:space="preserve">OTHER 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pacing w:val="-1"/>
          <w:sz w:val="22"/>
          <w:szCs w:val="22"/>
        </w:rPr>
        <w:t>X</w:t>
      </w:r>
      <w:r w:rsidRPr="007D31DD">
        <w:rPr>
          <w:rFonts w:asciiTheme="majorHAnsi" w:hAnsiTheme="majorHAnsi"/>
          <w:b/>
          <w:sz w:val="22"/>
          <w:szCs w:val="22"/>
        </w:rPr>
        <w:t>PER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b/>
          <w:sz w:val="22"/>
          <w:szCs w:val="22"/>
        </w:rPr>
        <w:t>ENCE</w:t>
      </w:r>
    </w:p>
    <w:p w14:paraId="6C600CD0" w14:textId="77777777" w:rsidR="00CD2BCA" w:rsidRPr="007D31DD" w:rsidRDefault="00BD5E96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 xml:space="preserve">06/xx – 08/XX            </w:t>
      </w:r>
      <w:r w:rsidRPr="007D31DD">
        <w:rPr>
          <w:rFonts w:asciiTheme="majorHAnsi" w:hAnsiTheme="majorHAnsi"/>
          <w:sz w:val="22"/>
          <w:szCs w:val="22"/>
          <w:u w:val="single" w:color="000000"/>
        </w:rPr>
        <w:t>JC PENNY</w:t>
      </w:r>
      <w:r w:rsidRPr="007D31DD">
        <w:rPr>
          <w:rFonts w:asciiTheme="majorHAnsi" w:hAnsiTheme="majorHAnsi"/>
          <w:sz w:val="22"/>
          <w:szCs w:val="22"/>
        </w:rPr>
        <w:t xml:space="preserve">, Brookfield, </w:t>
      </w:r>
      <w:r w:rsidRPr="007D31DD">
        <w:rPr>
          <w:rFonts w:asciiTheme="majorHAnsi" w:hAnsiTheme="majorHAnsi"/>
          <w:spacing w:val="-2"/>
          <w:sz w:val="22"/>
          <w:szCs w:val="22"/>
        </w:rPr>
        <w:t>W</w:t>
      </w:r>
      <w:r w:rsidRPr="007D31DD">
        <w:rPr>
          <w:rFonts w:asciiTheme="majorHAnsi" w:hAnsiTheme="majorHAnsi"/>
          <w:sz w:val="22"/>
          <w:szCs w:val="22"/>
        </w:rPr>
        <w:t>I</w:t>
      </w:r>
    </w:p>
    <w:p w14:paraId="3BD882F8" w14:textId="77777777" w:rsidR="00CD2BCA" w:rsidRPr="007D31DD" w:rsidRDefault="00BD5E96">
      <w:pPr>
        <w:spacing w:before="2"/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i/>
          <w:sz w:val="22"/>
          <w:szCs w:val="22"/>
        </w:rPr>
        <w:t xml:space="preserve">Sales </w:t>
      </w:r>
      <w:r w:rsidRPr="007D31DD">
        <w:rPr>
          <w:rFonts w:asciiTheme="majorHAnsi" w:hAnsiTheme="majorHAnsi"/>
          <w:b/>
          <w:i/>
          <w:sz w:val="22"/>
          <w:szCs w:val="22"/>
        </w:rPr>
        <w:t>Clerk</w:t>
      </w:r>
    </w:p>
    <w:p w14:paraId="7C254439" w14:textId="77777777" w:rsidR="00CD2BCA" w:rsidRPr="007D31DD" w:rsidRDefault="00BD5E96">
      <w:pPr>
        <w:spacing w:line="260" w:lineRule="exact"/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Provided custo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er service to clie</w:t>
      </w:r>
      <w:r w:rsidRPr="007D31DD">
        <w:rPr>
          <w:rFonts w:asciiTheme="majorHAnsi" w:hAnsiTheme="majorHAnsi"/>
          <w:spacing w:val="-1"/>
          <w:sz w:val="22"/>
          <w:szCs w:val="22"/>
        </w:rPr>
        <w:t>n</w:t>
      </w:r>
      <w:r w:rsidRPr="007D31DD">
        <w:rPr>
          <w:rFonts w:asciiTheme="majorHAnsi" w:hAnsiTheme="majorHAnsi"/>
          <w:spacing w:val="1"/>
          <w:sz w:val="22"/>
          <w:szCs w:val="22"/>
        </w:rPr>
        <w:t>t</w:t>
      </w:r>
      <w:r w:rsidRPr="007D31DD">
        <w:rPr>
          <w:rFonts w:asciiTheme="majorHAnsi" w:hAnsiTheme="majorHAnsi"/>
          <w:sz w:val="22"/>
          <w:szCs w:val="22"/>
        </w:rPr>
        <w:t>ele.</w:t>
      </w:r>
    </w:p>
    <w:p w14:paraId="3CB740A2" w14:textId="77777777" w:rsidR="00CD2BCA" w:rsidRPr="007D31DD" w:rsidRDefault="00BD5E96">
      <w:pPr>
        <w:ind w:left="228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sz w:val="22"/>
          <w:szCs w:val="22"/>
        </w:rPr>
        <w:t>•</w:t>
      </w:r>
      <w:r w:rsidRPr="007D31D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Maintained inventory and stock shelves.</w:t>
      </w:r>
    </w:p>
    <w:p w14:paraId="5D375F7E" w14:textId="77777777" w:rsidR="00CD2BCA" w:rsidRPr="007D31DD" w:rsidRDefault="00CD2BCA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0573A0B" w14:textId="77777777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COMPUT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b/>
          <w:sz w:val="22"/>
          <w:szCs w:val="22"/>
        </w:rPr>
        <w:t xml:space="preserve">R           </w:t>
      </w:r>
      <w:r w:rsidRPr="007D31DD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>Microsoft Word, Pow</w:t>
      </w:r>
      <w:r w:rsidRPr="007D31DD">
        <w:rPr>
          <w:rFonts w:asciiTheme="majorHAnsi" w:hAnsiTheme="majorHAnsi"/>
          <w:spacing w:val="1"/>
          <w:sz w:val="22"/>
          <w:szCs w:val="22"/>
        </w:rPr>
        <w:t>e</w:t>
      </w:r>
      <w:r w:rsidRPr="007D31DD">
        <w:rPr>
          <w:rFonts w:asciiTheme="majorHAnsi" w:hAnsiTheme="majorHAnsi"/>
          <w:sz w:val="22"/>
          <w:szCs w:val="22"/>
        </w:rPr>
        <w:t>r Point</w:t>
      </w:r>
    </w:p>
    <w:p w14:paraId="1D5A8699" w14:textId="77777777" w:rsidR="00CD2BCA" w:rsidRPr="007D31DD" w:rsidRDefault="00BD5E96">
      <w:pPr>
        <w:spacing w:before="2"/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>SKILLS</w:t>
      </w:r>
    </w:p>
    <w:p w14:paraId="34EA63D0" w14:textId="77777777" w:rsidR="00CD2BCA" w:rsidRPr="007D31DD" w:rsidRDefault="00CD2BCA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1F04004D" w14:textId="55B5857D" w:rsidR="00CD2BCA" w:rsidRPr="007D31DD" w:rsidRDefault="00BD5E96">
      <w:pPr>
        <w:ind w:left="12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z w:val="22"/>
          <w:szCs w:val="22"/>
        </w:rPr>
        <w:t xml:space="preserve">HONORS/                </w:t>
      </w:r>
      <w:r w:rsidRPr="007D31DD">
        <w:rPr>
          <w:rFonts w:asciiTheme="majorHAnsi" w:hAnsiTheme="majorHAnsi"/>
          <w:b/>
          <w:spacing w:val="33"/>
          <w:sz w:val="22"/>
          <w:szCs w:val="22"/>
        </w:rPr>
        <w:t xml:space="preserve"> </w:t>
      </w:r>
      <w:r>
        <w:rPr>
          <w:rFonts w:asciiTheme="majorHAnsi" w:hAnsiTheme="majorHAnsi"/>
          <w:b/>
          <w:spacing w:val="33"/>
          <w:sz w:val="22"/>
          <w:szCs w:val="22"/>
        </w:rPr>
        <w:tab/>
      </w:r>
      <w:r w:rsidRPr="007D31DD">
        <w:rPr>
          <w:rFonts w:asciiTheme="majorHAnsi" w:hAnsiTheme="majorHAnsi"/>
          <w:sz w:val="22"/>
          <w:szCs w:val="22"/>
        </w:rPr>
        <w:t>Dean’s List (2 se</w:t>
      </w:r>
      <w:r w:rsidRPr="007D31DD">
        <w:rPr>
          <w:rFonts w:asciiTheme="majorHAnsi" w:hAnsiTheme="majorHAnsi"/>
          <w:spacing w:val="-2"/>
          <w:sz w:val="22"/>
          <w:szCs w:val="22"/>
        </w:rPr>
        <w:t>m</w:t>
      </w:r>
      <w:r w:rsidRPr="007D31DD">
        <w:rPr>
          <w:rFonts w:asciiTheme="majorHAnsi" w:hAnsiTheme="majorHAnsi"/>
          <w:sz w:val="22"/>
          <w:szCs w:val="22"/>
        </w:rPr>
        <w:t>esters)</w:t>
      </w:r>
    </w:p>
    <w:p w14:paraId="778C465D" w14:textId="677384AB" w:rsidR="00CD2BCA" w:rsidRPr="007D31DD" w:rsidRDefault="00BD5E96">
      <w:pPr>
        <w:ind w:left="2280" w:right="3471" w:hanging="2160"/>
        <w:rPr>
          <w:rFonts w:asciiTheme="majorHAnsi" w:hAnsiTheme="majorHAnsi"/>
          <w:sz w:val="22"/>
          <w:szCs w:val="22"/>
        </w:rPr>
      </w:pPr>
      <w:r w:rsidRPr="007D31DD">
        <w:rPr>
          <w:rFonts w:asciiTheme="majorHAnsi" w:hAnsiTheme="majorHAnsi"/>
          <w:b/>
          <w:spacing w:val="-1"/>
          <w:sz w:val="22"/>
          <w:szCs w:val="22"/>
        </w:rPr>
        <w:t>AC</w:t>
      </w:r>
      <w:r w:rsidRPr="007D31DD">
        <w:rPr>
          <w:rFonts w:asciiTheme="majorHAnsi" w:hAnsiTheme="majorHAnsi"/>
          <w:b/>
          <w:sz w:val="22"/>
          <w:szCs w:val="22"/>
        </w:rPr>
        <w:t>T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b/>
          <w:spacing w:val="-1"/>
          <w:sz w:val="22"/>
          <w:szCs w:val="22"/>
        </w:rPr>
        <w:t>V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b/>
          <w:sz w:val="22"/>
          <w:szCs w:val="22"/>
        </w:rPr>
        <w:t>T</w:t>
      </w:r>
      <w:r w:rsidRPr="007D31DD">
        <w:rPr>
          <w:rFonts w:asciiTheme="majorHAnsi" w:hAnsiTheme="majorHAnsi"/>
          <w:b/>
          <w:spacing w:val="1"/>
          <w:sz w:val="22"/>
          <w:szCs w:val="22"/>
        </w:rPr>
        <w:t>I</w:t>
      </w:r>
      <w:r w:rsidRPr="007D31DD">
        <w:rPr>
          <w:rFonts w:asciiTheme="majorHAnsi" w:hAnsiTheme="majorHAnsi"/>
          <w:b/>
          <w:sz w:val="22"/>
          <w:szCs w:val="22"/>
        </w:rPr>
        <w:t xml:space="preserve">ES           </w:t>
      </w:r>
      <w:r w:rsidRPr="007D31DD">
        <w:rPr>
          <w:rFonts w:asciiTheme="majorHAnsi" w:hAnsiTheme="majorHAnsi"/>
          <w:b/>
          <w:spacing w:val="26"/>
          <w:sz w:val="22"/>
          <w:szCs w:val="22"/>
        </w:rPr>
        <w:t xml:space="preserve"> </w:t>
      </w:r>
      <w:r>
        <w:rPr>
          <w:rFonts w:asciiTheme="majorHAnsi" w:hAnsiTheme="majorHAnsi"/>
          <w:b/>
          <w:spacing w:val="26"/>
          <w:sz w:val="22"/>
          <w:szCs w:val="22"/>
        </w:rPr>
        <w:tab/>
      </w:r>
      <w:r w:rsidRPr="007D31DD">
        <w:rPr>
          <w:rFonts w:asciiTheme="majorHAnsi" w:hAnsiTheme="majorHAnsi"/>
          <w:sz w:val="22"/>
          <w:szCs w:val="22"/>
        </w:rPr>
        <w:t xml:space="preserve">Marquette </w:t>
      </w:r>
      <w:r w:rsidRPr="007D31DD">
        <w:rPr>
          <w:rFonts w:asciiTheme="majorHAnsi" w:hAnsiTheme="majorHAnsi"/>
          <w:spacing w:val="-1"/>
          <w:sz w:val="22"/>
          <w:szCs w:val="22"/>
        </w:rPr>
        <w:t>S</w:t>
      </w:r>
      <w:r w:rsidRPr="007D31DD">
        <w:rPr>
          <w:rFonts w:asciiTheme="majorHAnsi" w:hAnsiTheme="majorHAnsi"/>
          <w:sz w:val="22"/>
          <w:szCs w:val="22"/>
        </w:rPr>
        <w:t>cholarship (4 years)</w:t>
      </w:r>
      <w:r w:rsidRPr="007D31DD">
        <w:rPr>
          <w:rFonts w:asciiTheme="majorHAnsi" w:hAnsiTheme="majorHAnsi"/>
          <w:sz w:val="22"/>
          <w:szCs w:val="22"/>
        </w:rPr>
        <w:t xml:space="preserve"> </w:t>
      </w:r>
      <w:r w:rsidRPr="007D31DD">
        <w:rPr>
          <w:rFonts w:asciiTheme="majorHAnsi" w:hAnsiTheme="majorHAnsi"/>
          <w:sz w:val="22"/>
          <w:szCs w:val="22"/>
        </w:rPr>
        <w:t xml:space="preserve">Recording </w:t>
      </w:r>
      <w:r w:rsidRPr="007D31DD">
        <w:rPr>
          <w:rFonts w:asciiTheme="majorHAnsi" w:hAnsiTheme="majorHAnsi"/>
          <w:spacing w:val="-1"/>
          <w:sz w:val="22"/>
          <w:szCs w:val="22"/>
        </w:rPr>
        <w:t>S</w:t>
      </w:r>
      <w:r w:rsidRPr="007D31DD">
        <w:rPr>
          <w:rFonts w:asciiTheme="majorHAnsi" w:hAnsiTheme="majorHAnsi"/>
          <w:sz w:val="22"/>
          <w:szCs w:val="22"/>
        </w:rPr>
        <w:t xml:space="preserve">ecretary Beta Alpha Psi Midnight </w:t>
      </w:r>
      <w:r w:rsidRPr="007D31DD">
        <w:rPr>
          <w:rFonts w:asciiTheme="majorHAnsi" w:hAnsiTheme="majorHAnsi"/>
          <w:spacing w:val="-2"/>
          <w:sz w:val="22"/>
          <w:szCs w:val="22"/>
        </w:rPr>
        <w:t>R</w:t>
      </w:r>
      <w:r w:rsidRPr="007D31DD">
        <w:rPr>
          <w:rFonts w:asciiTheme="majorHAnsi" w:hAnsiTheme="majorHAnsi"/>
          <w:sz w:val="22"/>
          <w:szCs w:val="22"/>
        </w:rPr>
        <w:t>un Volunteer</w:t>
      </w:r>
    </w:p>
    <w:p w14:paraId="5B74470F" w14:textId="77777777" w:rsidR="00CD2BCA" w:rsidRPr="007D31DD" w:rsidRDefault="00CD2BCA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16D6EC3C" w14:textId="77777777" w:rsidR="00CD2BCA" w:rsidRPr="007D31DD" w:rsidRDefault="00CD2BC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316ED8" w14:textId="77777777" w:rsidR="00CD2BCA" w:rsidRPr="007D31DD" w:rsidRDefault="00CD2BC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764562" w14:textId="1F691560" w:rsidR="00CD2BCA" w:rsidRPr="007D31DD" w:rsidRDefault="00CD2BCA">
      <w:pPr>
        <w:ind w:left="2931" w:right="2592"/>
        <w:jc w:val="center"/>
        <w:rPr>
          <w:rFonts w:asciiTheme="majorHAnsi" w:hAnsiTheme="majorHAnsi"/>
          <w:sz w:val="22"/>
          <w:szCs w:val="22"/>
        </w:rPr>
      </w:pPr>
    </w:p>
    <w:sectPr w:rsidR="00CD2BCA" w:rsidRPr="007D31DD">
      <w:type w:val="continuous"/>
      <w:pgSz w:w="12240" w:h="15840"/>
      <w:pgMar w:top="640" w:right="13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3C2C93"/>
    <w:multiLevelType w:val="multilevel"/>
    <w:tmpl w:val="966E98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BCA"/>
    <w:rsid w:val="007D31DD"/>
    <w:rsid w:val="00BD5E96"/>
    <w:rsid w:val="00C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03D9"/>
  <w15:docId w15:val="{EF247E9F-5AD6-4163-B8ED-ECA434B9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D5E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5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ridw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2021-03-22T15:51:00Z</dcterms:created>
  <dcterms:modified xsi:type="dcterms:W3CDTF">2021-03-22T16:13:00Z</dcterms:modified>
</cp:coreProperties>
</file>